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AD229" w14:textId="7C1AA6D3" w:rsidR="002C76D4" w:rsidRDefault="00AC4478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7B1AD22A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7B1AD22B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7B1AD22C" w14:textId="23762643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B76B2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B76B2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7B1AD22D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318"/>
        <w:gridCol w:w="105"/>
        <w:gridCol w:w="1089"/>
        <w:gridCol w:w="365"/>
        <w:gridCol w:w="424"/>
        <w:gridCol w:w="300"/>
        <w:gridCol w:w="1578"/>
      </w:tblGrid>
      <w:tr w:rsidR="00A45FA3" w:rsidRPr="00746450" w14:paraId="7B1AD230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2E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B1AD22F" w14:textId="77777777" w:rsidR="00A45FA3" w:rsidRPr="003163E8" w:rsidRDefault="003163E8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63E8">
              <w:rPr>
                <w:rFonts w:ascii="Times New Roman" w:hAnsi="Times New Roman" w:cs="Times New Roman"/>
                <w:bCs/>
                <w:sz w:val="20"/>
                <w:szCs w:val="20"/>
              </w:rPr>
              <w:t>Seminarium dyplomow</w:t>
            </w:r>
            <w:r w:rsidR="00310F71">
              <w:rPr>
                <w:rFonts w:ascii="Times New Roman" w:hAnsi="Times New Roman" w:cs="Times New Roman"/>
                <w:bCs/>
                <w:sz w:val="20"/>
                <w:szCs w:val="20"/>
              </w:rPr>
              <w:t>e</w:t>
            </w:r>
            <w:r w:rsidR="00A42812">
              <w:rPr>
                <w:rFonts w:ascii="Times New Roman" w:hAnsi="Times New Roman" w:cs="Times New Roman"/>
                <w:bCs/>
                <w:sz w:val="20"/>
                <w:szCs w:val="20"/>
              </w:rPr>
              <w:t>/ Egzamin dyplomowy: teoretyczny i praktyczny, obrona pracy dyplomowej</w:t>
            </w:r>
          </w:p>
        </w:tc>
      </w:tr>
      <w:tr w:rsidR="00A45FA3" w:rsidRPr="00746450" w14:paraId="7B1AD233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3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B1AD232" w14:textId="77777777" w:rsidR="00A45FA3" w:rsidRPr="00D57349" w:rsidRDefault="007C233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Elżbieta Świątkowska</w:t>
            </w:r>
          </w:p>
        </w:tc>
      </w:tr>
      <w:tr w:rsidR="00A45FA3" w:rsidRPr="00746450" w14:paraId="7B1AD236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34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B1AD235" w14:textId="583843E4" w:rsidR="00A45FA3" w:rsidRPr="00D57349" w:rsidRDefault="007C2338" w:rsidP="007C23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Beata Chojnacka, mgr Anna Stepnowska, </w:t>
            </w:r>
          </w:p>
        </w:tc>
      </w:tr>
      <w:tr w:rsidR="00A45FA3" w:rsidRPr="00746450" w14:paraId="7B1AD239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37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B1AD238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7B1AD23C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3A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B1AD23B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7B1AD23F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3D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B1AD23E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7B1AD242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40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B1AD241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7B1AD245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43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B1AD244" w14:textId="77777777" w:rsidR="00A45FA3" w:rsidRPr="00D57349" w:rsidRDefault="00BA354E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seminarium</w:t>
            </w:r>
          </w:p>
        </w:tc>
      </w:tr>
      <w:tr w:rsidR="00A45FA3" w:rsidRPr="00746450" w14:paraId="7B1AD24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4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B1AD247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2C1B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BA354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V, VI</w:t>
            </w:r>
          </w:p>
        </w:tc>
      </w:tr>
      <w:tr w:rsidR="00A45FA3" w:rsidRPr="00746450" w14:paraId="7B1AD24B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49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B1AD24A" w14:textId="77777777" w:rsidR="00A45FA3" w:rsidRPr="00D57349" w:rsidRDefault="00BA354E" w:rsidP="00BA354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D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zakresie opieki specjalistycznej</w:t>
            </w:r>
          </w:p>
        </w:tc>
      </w:tr>
      <w:tr w:rsidR="00A45FA3" w:rsidRPr="00746450" w14:paraId="7B1AD24E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4C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B1AD24D" w14:textId="08ADEB16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BB591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7B1AD250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4F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7B1AD25C" w14:textId="77777777" w:rsidTr="00BE3355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7B1AD25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B1AD252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B1AD253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54" w14:textId="77777777" w:rsidR="00A45FA3" w:rsidRPr="00F6348A" w:rsidRDefault="0048756D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Egzamin </w:t>
            </w:r>
            <w:r w:rsidR="00A45FA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AD255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AD256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3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AD257" w14:textId="77777777" w:rsidR="00A45FA3" w:rsidRPr="0069385A" w:rsidRDefault="00A42812" w:rsidP="004875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48756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eminari</w:t>
            </w:r>
            <w:r w:rsidR="00BE33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u</w:t>
            </w:r>
            <w:r w:rsidR="00A45FA3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AD25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AD259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B1AD25A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7B1AD25B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7B1AD268" w14:textId="77777777" w:rsidTr="00BE3355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5D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7B1AD25E" w14:textId="77777777" w:rsidR="00A45FA3" w:rsidRPr="00E9338A" w:rsidRDefault="00BA354E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7B1AD25F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60" w14:textId="77777777" w:rsidR="00091F91" w:rsidRPr="00E9338A" w:rsidRDefault="00091F91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7B1AD261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1AD262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1AD263" w14:textId="77777777" w:rsidR="00A45FA3" w:rsidRDefault="00BA354E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20/V</w:t>
            </w:r>
          </w:p>
          <w:p w14:paraId="7B1AD264" w14:textId="77777777" w:rsidR="00BA354E" w:rsidRPr="00E9338A" w:rsidRDefault="00BA354E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20/VI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1AD265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1AD266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B1AD267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5FA3" w:rsidRPr="00746450" w14:paraId="7B1AD273" w14:textId="77777777" w:rsidTr="00BE3355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69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7B1AD26A" w14:textId="77777777" w:rsidR="00A45FA3" w:rsidRPr="00E9338A" w:rsidRDefault="00A4281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7B1AD26B" w14:textId="77777777" w:rsidR="00A45FA3" w:rsidRPr="00E9338A" w:rsidRDefault="00A45FA3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6C" w14:textId="77777777" w:rsidR="00A45FA3" w:rsidRPr="00E9338A" w:rsidRDefault="004875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7B1AD26D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1AD26E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1AD26F" w14:textId="77777777" w:rsidR="00A45FA3" w:rsidRPr="00E9338A" w:rsidRDefault="004875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1AD270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1AD271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B1AD272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5FA3" w:rsidRPr="00114B2C" w14:paraId="7B1AD276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74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B1AD275" w14:textId="77777777" w:rsidR="00A45FA3" w:rsidRPr="00BA354E" w:rsidRDefault="00BA354E" w:rsidP="003B11F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A354E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Wiedza z zakresu </w:t>
            </w:r>
            <w:r w:rsidRPr="00BA354E">
              <w:rPr>
                <w:rFonts w:ascii="Times New Roman" w:hAnsi="Times New Roman" w:cs="Times New Roman"/>
                <w:sz w:val="20"/>
                <w:szCs w:val="20"/>
              </w:rPr>
              <w:t>nauk społecznych; nauk w zakresie podstaw opieki piel</w:t>
            </w:r>
            <w:r w:rsidRPr="00BA354E">
              <w:rPr>
                <w:rFonts w:ascii="Times New Roman" w:eastAsia="TimesNewRoman" w:hAnsi="Times New Roman" w:cs="Times New Roman"/>
                <w:sz w:val="20"/>
                <w:szCs w:val="20"/>
              </w:rPr>
              <w:t>ę</w:t>
            </w:r>
            <w:r w:rsidRPr="00BA354E">
              <w:rPr>
                <w:rFonts w:ascii="Times New Roman" w:hAnsi="Times New Roman" w:cs="Times New Roman"/>
                <w:sz w:val="20"/>
                <w:szCs w:val="20"/>
              </w:rPr>
              <w:t>gniarskiej i pielęgniarstwa specjalistycznych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14:paraId="7B1AD279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77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B1AD278" w14:textId="77777777" w:rsidR="00A45FA3" w:rsidRPr="00BA354E" w:rsidRDefault="00BA354E" w:rsidP="00EF22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A354E">
              <w:rPr>
                <w:rFonts w:ascii="Times New Roman" w:hAnsi="Times New Roman" w:cs="Times New Roman"/>
                <w:sz w:val="20"/>
                <w:szCs w:val="20"/>
              </w:rPr>
              <w:t>Celem przedmiotu jest przygotowanie studenta do napisania pracy dyplomowej, uczestniczenia w badaniach naukowych i wykorzystania wyników bada</w:t>
            </w:r>
            <w:r w:rsidRPr="00BA354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ń </w:t>
            </w:r>
            <w:r w:rsidRPr="00BA354E">
              <w:rPr>
                <w:rFonts w:ascii="Times New Roman" w:hAnsi="Times New Roman" w:cs="Times New Roman"/>
                <w:sz w:val="20"/>
                <w:szCs w:val="20"/>
              </w:rPr>
              <w:t>w pracy zawodowej.</w:t>
            </w:r>
          </w:p>
        </w:tc>
      </w:tr>
      <w:tr w:rsidR="00A45FA3" w:rsidRPr="00114B2C" w14:paraId="7B1AD27C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7A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B1AD27B" w14:textId="77777777" w:rsidR="005545CC" w:rsidRPr="00BB147A" w:rsidRDefault="00BB147A" w:rsidP="00BB14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14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Seminarium, w</w:t>
            </w:r>
            <w:r w:rsidRPr="00BB14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ykład informacyjny, praca w grupach, dyskusja dydaktyczna.</w:t>
            </w:r>
          </w:p>
        </w:tc>
      </w:tr>
      <w:tr w:rsidR="00A45FA3" w:rsidRPr="00114B2C" w14:paraId="7B1AD27F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7D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B1AD27E" w14:textId="77777777" w:rsidR="00E4000B" w:rsidRPr="00BB147A" w:rsidRDefault="00BB147A" w:rsidP="00BB147A">
            <w:pPr>
              <w:spacing w:after="0" w:line="240" w:lineRule="auto"/>
              <w:ind w:left="-69" w:firstLine="69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147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Seminarium, p</w:t>
            </w:r>
            <w:r w:rsidRPr="00BB147A">
              <w:rPr>
                <w:rFonts w:ascii="Times New Roman" w:hAnsi="Times New Roman" w:cs="Times New Roman"/>
                <w:kern w:val="2"/>
                <w:sz w:val="20"/>
                <w:szCs w:val="20"/>
              </w:rPr>
              <w:t>rezentacja multimedialna.</w:t>
            </w:r>
          </w:p>
        </w:tc>
      </w:tr>
      <w:tr w:rsidR="00A45FA3" w:rsidRPr="00114B2C" w14:paraId="7B1AD282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80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1AD281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1F7719" w:rsidRPr="00114B2C" w14:paraId="7B1AD286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83" w14:textId="77777777" w:rsidR="001F7719" w:rsidRPr="001974C2" w:rsidRDefault="001F7719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B1AD284" w14:textId="77777777" w:rsidR="001F7719" w:rsidRPr="001F7719" w:rsidRDefault="001F7719" w:rsidP="00CA2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77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K_D.W38. </w:t>
            </w: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przedmiot, cel, obszar badań naukowych i paradygmaty pielęgniarstwa;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AD285" w14:textId="77777777" w:rsidR="001F7719" w:rsidRPr="001F7719" w:rsidRDefault="001F7719">
            <w:pPr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  <w:sz w:val="20"/>
              </w:rPr>
              <w:t xml:space="preserve">Zaliczenie ustne / Zaliczenie pisemne / Test </w:t>
            </w:r>
          </w:p>
        </w:tc>
      </w:tr>
      <w:tr w:rsidR="001F7719" w:rsidRPr="00114B2C" w14:paraId="7B1AD28A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87" w14:textId="77777777" w:rsidR="001F7719" w:rsidRPr="001974C2" w:rsidRDefault="001F771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B1AD288" w14:textId="77777777" w:rsidR="001F7719" w:rsidRPr="001F7719" w:rsidRDefault="001F7719" w:rsidP="00CA2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77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K_D.W39. </w:t>
            </w: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metody i techniki prowadzenia badań naukowych;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AD289" w14:textId="77777777" w:rsidR="001F7719" w:rsidRPr="001F7719" w:rsidRDefault="001F7719">
            <w:pPr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  <w:sz w:val="20"/>
              </w:rPr>
              <w:t xml:space="preserve">Zaliczenie ustne / Zaliczenie pisemne / Test </w:t>
            </w:r>
          </w:p>
        </w:tc>
      </w:tr>
      <w:tr w:rsidR="001F7719" w:rsidRPr="00114B2C" w14:paraId="7B1AD28E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8B" w14:textId="77777777" w:rsidR="001F7719" w:rsidRPr="001974C2" w:rsidRDefault="001F771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B1AD28C" w14:textId="77777777" w:rsidR="001F7719" w:rsidRPr="001F7719" w:rsidRDefault="001F7719" w:rsidP="00CA27F4">
            <w:pPr>
              <w:spacing w:after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77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K_D.W40. </w:t>
            </w: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zasady etyki w prowadzeniu badań naukowych i podstawowe regulacje prawne z zakresu prawa autorskiego i prawa ochrony własności intelektualnej.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AD28D" w14:textId="77777777" w:rsidR="001F7719" w:rsidRPr="001F7719" w:rsidRDefault="001F7719">
            <w:pPr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  <w:sz w:val="20"/>
              </w:rPr>
              <w:t xml:space="preserve">Zaliczenie ustne / Zaliczenie pisemne / Test </w:t>
            </w:r>
          </w:p>
        </w:tc>
      </w:tr>
      <w:tr w:rsidR="001F7719" w:rsidRPr="00114B2C" w14:paraId="7B1AD292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8F" w14:textId="77777777" w:rsidR="001F7719" w:rsidRPr="001974C2" w:rsidRDefault="001F771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B1AD290" w14:textId="77777777" w:rsidR="001F7719" w:rsidRPr="001F7719" w:rsidRDefault="001F7719" w:rsidP="00CA2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77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K_D.U31. </w:t>
            </w: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krytycznie analizować publikowane wyniki badań naukowych;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B1AD291" w14:textId="77777777" w:rsidR="001F7719" w:rsidRPr="00F94CEB" w:rsidRDefault="001F7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CE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1F7719" w:rsidRPr="00114B2C" w14:paraId="7B1AD296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93" w14:textId="77777777" w:rsidR="001F7719" w:rsidRPr="001974C2" w:rsidRDefault="001F771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B1AD294" w14:textId="77777777" w:rsidR="001F7719" w:rsidRPr="001F7719" w:rsidRDefault="001F7719" w:rsidP="00CA2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77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K_D.U32.</w:t>
            </w: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przeprowadzać badanie jakościowe, posługując się narzędziami badawczymi.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B1AD295" w14:textId="77777777" w:rsidR="001F7719" w:rsidRPr="00F94CEB" w:rsidRDefault="001F7719">
            <w:pP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4CE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1F7719" w:rsidRPr="00114B2C" w14:paraId="7B1AD29A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97" w14:textId="77777777" w:rsidR="001F7719" w:rsidRPr="001974C2" w:rsidRDefault="001F7719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B1AD298" w14:textId="77777777" w:rsidR="001F7719" w:rsidRPr="001F7719" w:rsidRDefault="001F7719" w:rsidP="000C24F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K_K05 zasięgania opinii ekspertów w przypadku trudności z samodzielnym rozwiązaniem problemu.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B1AD299" w14:textId="77777777" w:rsidR="001F7719" w:rsidRPr="00D015BC" w:rsidRDefault="001F771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</w:tr>
      <w:tr w:rsidR="001F7719" w:rsidRPr="00114B2C" w14:paraId="7B1AD29E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9B" w14:textId="77777777" w:rsidR="001F7719" w:rsidRPr="001974C2" w:rsidRDefault="001F7719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B1AD29C" w14:textId="77777777" w:rsidR="001F7719" w:rsidRPr="001F7719" w:rsidRDefault="001F7719" w:rsidP="000C24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77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K_K07 dostrzegania i rozpoznawania własnych ograniczeń w zakresie wiedzy, umiejętności i kompetencji społecznych oraz dokonywania samooceny deficytów i potrzeb edukacyjnych.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B1AD29D" w14:textId="77777777" w:rsidR="001F7719" w:rsidRPr="00D015BC" w:rsidRDefault="001F7719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14:paraId="7B1AD2A4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9F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B1AD2A0" w14:textId="77777777" w:rsidR="00425A23" w:rsidRPr="00425A23" w:rsidRDefault="00425A23" w:rsidP="00425A23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5A23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425A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="00397974">
              <w:rPr>
                <w:rFonts w:ascii="Times New Roman" w:eastAsia="Calibri" w:hAnsi="Times New Roman" w:cs="Times New Roman"/>
                <w:sz w:val="20"/>
                <w:szCs w:val="20"/>
              </w:rPr>
              <w:t>zaliczenie ustne</w:t>
            </w:r>
          </w:p>
          <w:p w14:paraId="7B1AD2A1" w14:textId="77777777" w:rsidR="00425A23" w:rsidRPr="00425A23" w:rsidRDefault="00425A23" w:rsidP="00425A23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A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425A23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425A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425A23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425A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7B1AD2A2" w14:textId="77777777" w:rsidR="00A45FA3" w:rsidRPr="0069385A" w:rsidRDefault="00425A23" w:rsidP="00425A2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25A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425A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obserwacja przez </w:t>
            </w:r>
            <w:r w:rsidRPr="00425A23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425A23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B1AD2A3" w14:textId="77777777" w:rsidR="00A45FA3" w:rsidRDefault="00A45FA3" w:rsidP="00AB2E35"/>
        </w:tc>
      </w:tr>
      <w:tr w:rsidR="00A45FA3" w:rsidRPr="00114B2C" w14:paraId="7B1AD2A7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A5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1AD2A6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7B1AD2A9" w14:textId="77777777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A8" w14:textId="77777777" w:rsidR="00A45FA3" w:rsidRPr="001974C2" w:rsidRDefault="008E03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Seminarium semestr V</w:t>
            </w:r>
          </w:p>
        </w:tc>
      </w:tr>
      <w:tr w:rsidR="008E03EB" w:rsidRPr="00114B2C" w14:paraId="7B1AD2AC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AA" w14:textId="77777777" w:rsidR="008E03EB" w:rsidRPr="008E03EB" w:rsidRDefault="008E03EB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03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Etapy postępowania badawczego.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1AD2AB" w14:textId="77777777" w:rsidR="008E03EB" w:rsidRPr="00115F03" w:rsidRDefault="008E03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E03EB" w:rsidRPr="00114B2C" w14:paraId="7B1AD2AF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AD" w14:textId="77777777" w:rsidR="008E03EB" w:rsidRPr="008E03EB" w:rsidRDefault="008E03EB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03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Metody i techniki badań.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1AD2AE" w14:textId="77777777" w:rsidR="008E03EB" w:rsidRDefault="008E03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E03EB" w:rsidRPr="00114B2C" w14:paraId="7B1AD2B2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B0" w14:textId="77777777" w:rsidR="008E03EB" w:rsidRPr="008E03EB" w:rsidRDefault="008E03EB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03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Zasady interpretowania danych empirycznych.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1AD2B1" w14:textId="77777777" w:rsidR="008E03EB" w:rsidRDefault="008E03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E03EB" w:rsidRPr="00114B2C" w14:paraId="7B1AD2B5" w14:textId="77777777" w:rsidTr="00CA03B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B3" w14:textId="77777777" w:rsidR="008E03EB" w:rsidRPr="008E03EB" w:rsidRDefault="008E03EB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03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Wyznaczenie terenu i grupy badanych.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14:paraId="7B1AD2B4" w14:textId="77777777" w:rsidR="008E03EB" w:rsidRDefault="008E03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A03BB" w:rsidRPr="00114B2C" w14:paraId="7B1AD2B7" w14:textId="77777777" w:rsidTr="008E03EB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B6" w14:textId="77777777" w:rsidR="00CA03BB" w:rsidRDefault="003565C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Seminarium semestr VI</w:t>
            </w:r>
          </w:p>
        </w:tc>
      </w:tr>
      <w:tr w:rsidR="003565CD" w:rsidRPr="00114B2C" w14:paraId="7B1AD2BA" w14:textId="77777777" w:rsidTr="008E03E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B8" w14:textId="77777777" w:rsidR="003565CD" w:rsidRPr="003565CD" w:rsidRDefault="003565CD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5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Dobór metod i narz</w:t>
            </w:r>
            <w:r w:rsidRPr="003565CD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>ę</w:t>
            </w:r>
            <w:r w:rsidRPr="003565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dzi badawczych.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B1AD2B9" w14:textId="77777777" w:rsidR="003565CD" w:rsidRPr="00CA03BB" w:rsidRDefault="002A665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565CD" w:rsidRPr="00114B2C" w14:paraId="7B1AD2BD" w14:textId="77777777" w:rsidTr="008E03E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BB" w14:textId="77777777" w:rsidR="003565CD" w:rsidRPr="003565CD" w:rsidRDefault="003565CD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5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Konstrukcja kwestionariusza ankiety i skategoryzowanego kwestionariusza wywiadu.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B1AD2BC" w14:textId="77777777" w:rsidR="003565CD" w:rsidRPr="00CA03BB" w:rsidRDefault="002A665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565CD" w:rsidRPr="00114B2C" w14:paraId="7B1AD2C0" w14:textId="77777777" w:rsidTr="008E03E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BE" w14:textId="77777777" w:rsidR="003565CD" w:rsidRPr="003565CD" w:rsidRDefault="003565CD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5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Zasady wnioskowania.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B1AD2BF" w14:textId="77777777" w:rsidR="003565CD" w:rsidRPr="00CA03BB" w:rsidRDefault="002A665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565CD" w:rsidRPr="00114B2C" w14:paraId="7B1AD2C3" w14:textId="77777777" w:rsidTr="008E03E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1AD2C1" w14:textId="77777777" w:rsidR="003565CD" w:rsidRPr="003565CD" w:rsidRDefault="003565CD" w:rsidP="00CA27F4">
            <w:pPr>
              <w:rPr>
                <w:rFonts w:ascii="Times New Roman" w:hAnsi="Times New Roman" w:cs="Times New Roman"/>
              </w:rPr>
            </w:pPr>
            <w:r w:rsidRPr="003565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Konstrukcja opracowań i projektów.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B1AD2C2" w14:textId="77777777" w:rsidR="003565CD" w:rsidRPr="00CA03BB" w:rsidRDefault="002A665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A45FA3" w:rsidRPr="00114B2C" w14:paraId="7B1AD2C5" w14:textId="77777777" w:rsidTr="008E03EB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C4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7B1AD2CC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C6" w14:textId="77777777" w:rsidR="008541F2" w:rsidRPr="008541F2" w:rsidRDefault="008541F2" w:rsidP="008541F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</w:rPr>
            </w:pPr>
            <w:r w:rsidRPr="008541F2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</w:rPr>
              <w:t>Seminarium</w:t>
            </w:r>
          </w:p>
          <w:p w14:paraId="7B1AD2C7" w14:textId="77777777" w:rsidR="008541F2" w:rsidRPr="008541F2" w:rsidRDefault="008541F2" w:rsidP="008541F2">
            <w:pPr>
              <w:numPr>
                <w:ilvl w:val="0"/>
                <w:numId w:val="46"/>
              </w:numPr>
              <w:tabs>
                <w:tab w:val="left" w:pos="137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8541F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przygotowanie i prezentacja projektu/ pracy zaliczeniowej</w:t>
            </w:r>
          </w:p>
          <w:p w14:paraId="7B1AD2C8" w14:textId="77777777" w:rsidR="008541F2" w:rsidRPr="008541F2" w:rsidRDefault="008541F2" w:rsidP="008541F2">
            <w:pPr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8541F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zaliczenie </w:t>
            </w:r>
          </w:p>
          <w:p w14:paraId="7B1AD2C9" w14:textId="77777777" w:rsidR="008541F2" w:rsidRPr="008541F2" w:rsidRDefault="008541F2" w:rsidP="008541F2">
            <w:pPr>
              <w:pStyle w:val="Akapitzlist"/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8541F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uzyskanie ≥60% wymaganej punktacji za przewidziane formy 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weryfikacji efektów uczenia się</w:t>
            </w:r>
            <w:r w:rsidRPr="008541F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,</w:t>
            </w:r>
          </w:p>
          <w:p w14:paraId="7B1AD2CA" w14:textId="77777777" w:rsidR="00407EEC" w:rsidRPr="0030191D" w:rsidRDefault="00407EEC" w:rsidP="00407EEC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7B1AD2CB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7B1AD2CE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CD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7B1AD2D9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C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B1AD2D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7B1AD2D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B1AD2D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B1AD2D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7B1AD2D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B1AD2D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7B1AD2D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B1AD2D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7B1AD2D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7B1AD2E6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1AD2D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7B1AD2D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B1AD2D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7B1AD2D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B1AD2D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7B1AD2D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B1AD2E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7B1AD2E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B1AD2E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7B1AD2E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B1AD2E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B1AD2E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7B1AD304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7B1AD2E7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B1AD2E8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7B1AD2E9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7B1AD2EA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B1AD2EB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B1AD2EC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B1AD2ED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7B1AD2EE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7B1AD2EF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B1AD2F0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B1AD2F1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B1AD2F2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7B1AD2F3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7B1AD2F4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B1AD2F5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B1AD2F6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B1AD2F7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7B1AD2F8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B1AD2F9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B1AD2FA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B1AD2FB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B1AD2FC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7B1AD2FD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B1AD2FE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B1AD2FF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B1AD300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7B1AD301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7B1AD302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B1AD303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7B1AD306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1AD305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A45FA3" w:rsidRPr="009A6997" w14:paraId="7B1AD309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1AD307" w14:textId="77777777" w:rsidR="00B079CB" w:rsidRPr="00B079CB" w:rsidRDefault="00B079CB" w:rsidP="00B079CB">
            <w:pPr>
              <w:pStyle w:val="Akapitzlist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79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Marć M., Binkowska-Bury M.,  </w:t>
            </w:r>
            <w:r w:rsidRPr="00B079CB">
              <w:rPr>
                <w:rFonts w:ascii="Times New Roman" w:hAnsi="Times New Roman" w:cs="Times New Roman"/>
                <w:iCs/>
                <w:sz w:val="20"/>
                <w:szCs w:val="20"/>
              </w:rPr>
              <w:t>Badania w pielęgniarstwie XXI wieku,</w:t>
            </w:r>
            <w:r w:rsidRPr="00B079CB">
              <w:rPr>
                <w:rFonts w:ascii="Times New Roman" w:hAnsi="Times New Roman" w:cs="Times New Roman"/>
                <w:sz w:val="20"/>
                <w:szCs w:val="20"/>
              </w:rPr>
              <w:t xml:space="preserve"> tom 2, </w:t>
            </w:r>
            <w:r w:rsidRPr="00B079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Wydawnictwo</w:t>
            </w:r>
            <w:r w:rsidRPr="00B079CB">
              <w:rPr>
                <w:rFonts w:ascii="Times New Roman" w:hAnsi="Times New Roman" w:cs="Times New Roman"/>
                <w:sz w:val="20"/>
                <w:szCs w:val="20"/>
              </w:rPr>
              <w:t xml:space="preserve"> Uniwersytetu Rzeszowskiego, Rzeszów 2012.</w:t>
            </w:r>
          </w:p>
          <w:p w14:paraId="7B1AD308" w14:textId="77777777" w:rsidR="00BD0001" w:rsidRPr="00B079CB" w:rsidRDefault="00B079CB" w:rsidP="00B079CB">
            <w:pPr>
              <w:pStyle w:val="Akapitzlist"/>
              <w:numPr>
                <w:ilvl w:val="0"/>
                <w:numId w:val="47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B079CB">
              <w:rPr>
                <w:rFonts w:ascii="Times New Roman" w:hAnsi="Times New Roman" w:cs="Times New Roman"/>
                <w:sz w:val="20"/>
                <w:szCs w:val="20"/>
              </w:rPr>
              <w:t xml:space="preserve">Penar-Zadarko B., Nagórska M., </w:t>
            </w:r>
            <w:r w:rsidRPr="00B079CB">
              <w:rPr>
                <w:rFonts w:ascii="Times New Roman" w:hAnsi="Times New Roman" w:cs="Times New Roman"/>
                <w:iCs/>
                <w:sz w:val="20"/>
                <w:szCs w:val="20"/>
              </w:rPr>
              <w:t>Badania w pielęgniarstwie XXI wieku</w:t>
            </w:r>
            <w:r w:rsidRPr="00B079CB">
              <w:rPr>
                <w:rFonts w:ascii="Times New Roman" w:hAnsi="Times New Roman" w:cs="Times New Roman"/>
                <w:sz w:val="20"/>
                <w:szCs w:val="20"/>
              </w:rPr>
              <w:t xml:space="preserve">., tom 1, </w:t>
            </w:r>
            <w:r w:rsidRPr="00B079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Wydawnictwo</w:t>
            </w:r>
            <w:r w:rsidRPr="00B079CB">
              <w:rPr>
                <w:rFonts w:ascii="Times New Roman" w:hAnsi="Times New Roman" w:cs="Times New Roman"/>
                <w:sz w:val="20"/>
                <w:szCs w:val="20"/>
              </w:rPr>
              <w:t xml:space="preserve"> Uniwersytetu Rzeszowskiego, Rzeszów 2012.</w:t>
            </w:r>
          </w:p>
        </w:tc>
      </w:tr>
      <w:tr w:rsidR="00A45FA3" w:rsidRPr="00114B2C" w14:paraId="7B1AD30B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1AD30A" w14:textId="77777777"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7B1AD30F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1AD30C" w14:textId="77777777" w:rsidR="00821EDA" w:rsidRPr="00821EDA" w:rsidRDefault="00CA27F4" w:rsidP="00821EDA">
            <w:pPr>
              <w:pStyle w:val="Akapitzlist"/>
              <w:numPr>
                <w:ilvl w:val="3"/>
                <w:numId w:val="48"/>
              </w:numPr>
              <w:tabs>
                <w:tab w:val="left" w:pos="0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iCs/>
                <w:color w:val="000080"/>
                <w:sz w:val="20"/>
                <w:szCs w:val="20"/>
              </w:rPr>
            </w:pPr>
            <w:r w:rsidRPr="00821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Stodolak A. </w:t>
            </w:r>
            <w:r w:rsidRPr="00821ED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Metodologia badań w pielęgniarstwie. Skrypt dla studentów</w:t>
            </w:r>
            <w:r w:rsidRPr="00821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Wydawnictwo Wyższa Szkoła Medyczna w Legnicy, 2011.</w:t>
            </w:r>
          </w:p>
          <w:p w14:paraId="7B1AD30D" w14:textId="77777777" w:rsidR="00821EDA" w:rsidRPr="00821EDA" w:rsidRDefault="00CA27F4" w:rsidP="00821EDA">
            <w:pPr>
              <w:pStyle w:val="Akapitzlist"/>
              <w:numPr>
                <w:ilvl w:val="3"/>
                <w:numId w:val="48"/>
              </w:numPr>
              <w:tabs>
                <w:tab w:val="left" w:pos="0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iCs/>
                <w:color w:val="000080"/>
                <w:sz w:val="20"/>
                <w:szCs w:val="20"/>
              </w:rPr>
            </w:pPr>
            <w:r w:rsidRPr="00821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Brzeziński J., </w:t>
            </w:r>
            <w:r w:rsidRPr="00821ED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Elementy metodologii badań pedagogicznych</w:t>
            </w:r>
            <w:r w:rsidRPr="00821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Wydawnictwo PWN, Warszawa 2010</w:t>
            </w:r>
            <w:r w:rsidR="00821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7B1AD30E" w14:textId="77777777" w:rsidR="00E507E0" w:rsidRPr="00821EDA" w:rsidRDefault="00CA27F4" w:rsidP="00821EDA">
            <w:pPr>
              <w:pStyle w:val="Akapitzlist"/>
              <w:numPr>
                <w:ilvl w:val="3"/>
                <w:numId w:val="48"/>
              </w:numPr>
              <w:tabs>
                <w:tab w:val="left" w:pos="0"/>
              </w:tabs>
              <w:spacing w:after="0" w:line="240" w:lineRule="auto"/>
              <w:ind w:left="369"/>
              <w:jc w:val="both"/>
              <w:rPr>
                <w:iCs/>
                <w:color w:val="000080"/>
                <w:sz w:val="20"/>
                <w:szCs w:val="20"/>
              </w:rPr>
            </w:pPr>
            <w:r w:rsidRPr="00821EDA">
              <w:rPr>
                <w:rFonts w:ascii="Times New Roman" w:hAnsi="Times New Roman" w:cs="Times New Roman"/>
                <w:sz w:val="20"/>
                <w:szCs w:val="20"/>
              </w:rPr>
              <w:t xml:space="preserve">Barczykowska E., Ślusarz R., </w:t>
            </w:r>
            <w:r w:rsidRPr="00821ED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Metoda studium przypadku w pielęgniarstwie </w:t>
            </w:r>
            <w:r w:rsidR="00155F84" w:rsidRPr="00821ED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Polska.  Warszawa 2014</w:t>
            </w:r>
            <w:r w:rsidR="00821ED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</w:tbl>
    <w:p w14:paraId="7B1AD310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AD313" w14:textId="77777777" w:rsidR="000455A2" w:rsidRDefault="000455A2">
      <w:pPr>
        <w:spacing w:after="0" w:line="240" w:lineRule="auto"/>
      </w:pPr>
      <w:r>
        <w:separator/>
      </w:r>
    </w:p>
  </w:endnote>
  <w:endnote w:type="continuationSeparator" w:id="0">
    <w:p w14:paraId="7B1AD314" w14:textId="77777777" w:rsidR="000455A2" w:rsidRDefault="00045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AD315" w14:textId="77777777" w:rsidR="00CA27F4" w:rsidRDefault="00CA27F4">
    <w:pPr>
      <w:pStyle w:val="Stopka"/>
    </w:pPr>
  </w:p>
  <w:p w14:paraId="7B1AD316" w14:textId="77777777" w:rsidR="00CA27F4" w:rsidRDefault="00CA27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AD311" w14:textId="77777777" w:rsidR="000455A2" w:rsidRDefault="000455A2">
      <w:pPr>
        <w:spacing w:after="0" w:line="240" w:lineRule="auto"/>
      </w:pPr>
      <w:r>
        <w:separator/>
      </w:r>
    </w:p>
  </w:footnote>
  <w:footnote w:type="continuationSeparator" w:id="0">
    <w:p w14:paraId="7B1AD312" w14:textId="77777777" w:rsidR="000455A2" w:rsidRDefault="000455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4" w15:restartNumberingAfterBreak="0">
    <w:nsid w:val="00000009"/>
    <w:multiLevelType w:val="singleLevel"/>
    <w:tmpl w:val="00000009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kern w:val="2"/>
        <w:sz w:val="20"/>
        <w:szCs w:val="20"/>
      </w:rPr>
    </w:lvl>
  </w:abstractNum>
  <w:abstractNum w:abstractNumId="5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7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5"/>
    <w:multiLevelType w:val="multilevel"/>
    <w:tmpl w:val="000000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8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2" w15:restartNumberingAfterBreak="0">
    <w:nsid w:val="03AF070C"/>
    <w:multiLevelType w:val="multilevel"/>
    <w:tmpl w:val="DEEA4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5C73AF"/>
    <w:multiLevelType w:val="hybridMultilevel"/>
    <w:tmpl w:val="D6086EDC"/>
    <w:lvl w:ilvl="0" w:tplc="5692B4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15" w15:restartNumberingAfterBreak="0">
    <w:nsid w:val="0A353CF9"/>
    <w:multiLevelType w:val="hybridMultilevel"/>
    <w:tmpl w:val="D91A4600"/>
    <w:lvl w:ilvl="0" w:tplc="1D546664">
      <w:start w:val="1"/>
      <w:numFmt w:val="decimal"/>
      <w:lvlText w:val="%1."/>
      <w:lvlJc w:val="left"/>
      <w:pPr>
        <w:ind w:left="296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76" w:hanging="360"/>
      </w:pPr>
    </w:lvl>
    <w:lvl w:ilvl="2" w:tplc="0415001B" w:tentative="1">
      <w:start w:val="1"/>
      <w:numFmt w:val="lowerRoman"/>
      <w:lvlText w:val="%3."/>
      <w:lvlJc w:val="right"/>
      <w:pPr>
        <w:ind w:left="2096" w:hanging="180"/>
      </w:pPr>
    </w:lvl>
    <w:lvl w:ilvl="3" w:tplc="0415000F" w:tentative="1">
      <w:start w:val="1"/>
      <w:numFmt w:val="decimal"/>
      <w:lvlText w:val="%4."/>
      <w:lvlJc w:val="left"/>
      <w:pPr>
        <w:ind w:left="2816" w:hanging="360"/>
      </w:pPr>
    </w:lvl>
    <w:lvl w:ilvl="4" w:tplc="04150019" w:tentative="1">
      <w:start w:val="1"/>
      <w:numFmt w:val="lowerLetter"/>
      <w:lvlText w:val="%5."/>
      <w:lvlJc w:val="left"/>
      <w:pPr>
        <w:ind w:left="3536" w:hanging="360"/>
      </w:pPr>
    </w:lvl>
    <w:lvl w:ilvl="5" w:tplc="0415001B" w:tentative="1">
      <w:start w:val="1"/>
      <w:numFmt w:val="lowerRoman"/>
      <w:lvlText w:val="%6."/>
      <w:lvlJc w:val="right"/>
      <w:pPr>
        <w:ind w:left="4256" w:hanging="180"/>
      </w:pPr>
    </w:lvl>
    <w:lvl w:ilvl="6" w:tplc="0415000F" w:tentative="1">
      <w:start w:val="1"/>
      <w:numFmt w:val="decimal"/>
      <w:lvlText w:val="%7."/>
      <w:lvlJc w:val="left"/>
      <w:pPr>
        <w:ind w:left="4976" w:hanging="360"/>
      </w:pPr>
    </w:lvl>
    <w:lvl w:ilvl="7" w:tplc="04150019" w:tentative="1">
      <w:start w:val="1"/>
      <w:numFmt w:val="lowerLetter"/>
      <w:lvlText w:val="%8."/>
      <w:lvlJc w:val="left"/>
      <w:pPr>
        <w:ind w:left="5696" w:hanging="360"/>
      </w:pPr>
    </w:lvl>
    <w:lvl w:ilvl="8" w:tplc="0415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6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DE7952"/>
    <w:multiLevelType w:val="hybridMultilevel"/>
    <w:tmpl w:val="2D7A2A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633641"/>
    <w:multiLevelType w:val="hybridMultilevel"/>
    <w:tmpl w:val="00D07400"/>
    <w:lvl w:ilvl="0" w:tplc="AFD4C9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275370"/>
    <w:multiLevelType w:val="hybridMultilevel"/>
    <w:tmpl w:val="E20CA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0903D9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097C19"/>
    <w:multiLevelType w:val="hybridMultilevel"/>
    <w:tmpl w:val="A678C44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206EA1"/>
    <w:multiLevelType w:val="hybridMultilevel"/>
    <w:tmpl w:val="CD90C2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8E0471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11C2E89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501E69"/>
    <w:multiLevelType w:val="multilevel"/>
    <w:tmpl w:val="B4D4B9F8"/>
    <w:lvl w:ilvl="0">
      <w:start w:val="1"/>
      <w:numFmt w:val="lowerLetter"/>
      <w:lvlText w:val="%1)"/>
      <w:lvlJc w:val="left"/>
      <w:pPr>
        <w:ind w:left="701" w:hanging="360"/>
      </w:p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0" w15:restartNumberingAfterBreak="0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1" w15:restartNumberingAfterBreak="0">
    <w:nsid w:val="3920384D"/>
    <w:multiLevelType w:val="hybridMultilevel"/>
    <w:tmpl w:val="5892407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2" w15:restartNumberingAfterBreak="0">
    <w:nsid w:val="43205660"/>
    <w:multiLevelType w:val="hybridMultilevel"/>
    <w:tmpl w:val="C2AA9D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D73283"/>
    <w:multiLevelType w:val="hybridMultilevel"/>
    <w:tmpl w:val="7894555C"/>
    <w:lvl w:ilvl="0" w:tplc="1D54666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B81580C"/>
    <w:multiLevelType w:val="hybridMultilevel"/>
    <w:tmpl w:val="156E9A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F51762"/>
    <w:multiLevelType w:val="hybridMultilevel"/>
    <w:tmpl w:val="9A7E8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15A216A"/>
    <w:multiLevelType w:val="multilevel"/>
    <w:tmpl w:val="35B61014"/>
    <w:lvl w:ilvl="0">
      <w:start w:val="1"/>
      <w:numFmt w:val="lowerLetter"/>
      <w:lvlText w:val="%1)"/>
      <w:lvlJc w:val="left"/>
      <w:pPr>
        <w:ind w:left="701" w:hanging="360"/>
      </w:p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40" w15:restartNumberingAfterBreak="0">
    <w:nsid w:val="52971EAB"/>
    <w:multiLevelType w:val="hybridMultilevel"/>
    <w:tmpl w:val="A268F7C2"/>
    <w:lvl w:ilvl="0" w:tplc="5204CCC0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673F04"/>
    <w:multiLevelType w:val="hybridMultilevel"/>
    <w:tmpl w:val="00088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1F2C5D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0E844FA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975EE6"/>
    <w:multiLevelType w:val="hybridMultilevel"/>
    <w:tmpl w:val="06E032D8"/>
    <w:lvl w:ilvl="0" w:tplc="EA14AF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4F14CC"/>
    <w:multiLevelType w:val="hybridMultilevel"/>
    <w:tmpl w:val="DB38A084"/>
    <w:lvl w:ilvl="0" w:tplc="4E3CD754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50" w15:restartNumberingAfterBreak="0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DB27575"/>
    <w:multiLevelType w:val="hybridMultilevel"/>
    <w:tmpl w:val="706AF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904661">
    <w:abstractNumId w:val="42"/>
  </w:num>
  <w:num w:numId="2" w16cid:durableId="1048842623">
    <w:abstractNumId w:val="34"/>
  </w:num>
  <w:num w:numId="3" w16cid:durableId="1485659788">
    <w:abstractNumId w:val="28"/>
  </w:num>
  <w:num w:numId="4" w16cid:durableId="190387815">
    <w:abstractNumId w:val="44"/>
  </w:num>
  <w:num w:numId="5" w16cid:durableId="890846887">
    <w:abstractNumId w:val="16"/>
  </w:num>
  <w:num w:numId="6" w16cid:durableId="868832611">
    <w:abstractNumId w:val="47"/>
  </w:num>
  <w:num w:numId="7" w16cid:durableId="265701413">
    <w:abstractNumId w:val="41"/>
  </w:num>
  <w:num w:numId="8" w16cid:durableId="1368414737">
    <w:abstractNumId w:val="20"/>
  </w:num>
  <w:num w:numId="9" w16cid:durableId="574168008">
    <w:abstractNumId w:val="50"/>
  </w:num>
  <w:num w:numId="10" w16cid:durableId="1896549841">
    <w:abstractNumId w:val="37"/>
  </w:num>
  <w:num w:numId="11" w16cid:durableId="784034576">
    <w:abstractNumId w:val="21"/>
  </w:num>
  <w:num w:numId="12" w16cid:durableId="944848827">
    <w:abstractNumId w:val="2"/>
  </w:num>
  <w:num w:numId="13" w16cid:durableId="1161887870">
    <w:abstractNumId w:val="23"/>
  </w:num>
  <w:num w:numId="14" w16cid:durableId="631061379">
    <w:abstractNumId w:val="30"/>
  </w:num>
  <w:num w:numId="15" w16cid:durableId="1400902060">
    <w:abstractNumId w:val="7"/>
  </w:num>
  <w:num w:numId="16" w16cid:durableId="1844004505">
    <w:abstractNumId w:val="0"/>
  </w:num>
  <w:num w:numId="17" w16cid:durableId="2132476648">
    <w:abstractNumId w:val="4"/>
  </w:num>
  <w:num w:numId="18" w16cid:durableId="2034383460">
    <w:abstractNumId w:val="10"/>
  </w:num>
  <w:num w:numId="19" w16cid:durableId="1234925269">
    <w:abstractNumId w:val="11"/>
  </w:num>
  <w:num w:numId="20" w16cid:durableId="1857112109">
    <w:abstractNumId w:val="45"/>
  </w:num>
  <w:num w:numId="21" w16cid:durableId="1132284734">
    <w:abstractNumId w:val="27"/>
  </w:num>
  <w:num w:numId="22" w16cid:durableId="906693154">
    <w:abstractNumId w:val="25"/>
  </w:num>
  <w:num w:numId="23" w16cid:durableId="1312515777">
    <w:abstractNumId w:val="46"/>
  </w:num>
  <w:num w:numId="24" w16cid:durableId="1846744418">
    <w:abstractNumId w:val="35"/>
  </w:num>
  <w:num w:numId="25" w16cid:durableId="1905142743">
    <w:abstractNumId w:val="6"/>
  </w:num>
  <w:num w:numId="26" w16cid:durableId="769280114">
    <w:abstractNumId w:val="15"/>
  </w:num>
  <w:num w:numId="27" w16cid:durableId="25252645">
    <w:abstractNumId w:val="13"/>
  </w:num>
  <w:num w:numId="28" w16cid:durableId="1328627203">
    <w:abstractNumId w:val="32"/>
  </w:num>
  <w:num w:numId="29" w16cid:durableId="836385208">
    <w:abstractNumId w:val="24"/>
  </w:num>
  <w:num w:numId="30" w16cid:durableId="921721870">
    <w:abstractNumId w:val="17"/>
  </w:num>
  <w:num w:numId="31" w16cid:durableId="2038579122">
    <w:abstractNumId w:val="38"/>
  </w:num>
  <w:num w:numId="32" w16cid:durableId="1416247361">
    <w:abstractNumId w:val="36"/>
  </w:num>
  <w:num w:numId="33" w16cid:durableId="1931544215">
    <w:abstractNumId w:val="22"/>
  </w:num>
  <w:num w:numId="34" w16cid:durableId="1966353167">
    <w:abstractNumId w:val="48"/>
  </w:num>
  <w:num w:numId="35" w16cid:durableId="482161327">
    <w:abstractNumId w:val="51"/>
  </w:num>
  <w:num w:numId="36" w16cid:durableId="1101684165">
    <w:abstractNumId w:val="26"/>
  </w:num>
  <w:num w:numId="37" w16cid:durableId="340815471">
    <w:abstractNumId w:val="49"/>
  </w:num>
  <w:num w:numId="38" w16cid:durableId="1980840142">
    <w:abstractNumId w:val="18"/>
  </w:num>
  <w:num w:numId="39" w16cid:durableId="661546157">
    <w:abstractNumId w:val="8"/>
  </w:num>
  <w:num w:numId="40" w16cid:durableId="12215955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973640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61210901">
    <w:abstractNumId w:val="14"/>
  </w:num>
  <w:num w:numId="43" w16cid:durableId="2068336587">
    <w:abstractNumId w:val="43"/>
  </w:num>
  <w:num w:numId="44" w16cid:durableId="83427343">
    <w:abstractNumId w:val="40"/>
  </w:num>
  <w:num w:numId="45" w16cid:durableId="1550412355">
    <w:abstractNumId w:val="29"/>
  </w:num>
  <w:num w:numId="46" w16cid:durableId="268663634">
    <w:abstractNumId w:val="39"/>
  </w:num>
  <w:num w:numId="47" w16cid:durableId="974144716">
    <w:abstractNumId w:val="12"/>
  </w:num>
  <w:num w:numId="48" w16cid:durableId="115468088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A6C"/>
    <w:rsid w:val="00045066"/>
    <w:rsid w:val="000455A2"/>
    <w:rsid w:val="000531BA"/>
    <w:rsid w:val="00053C68"/>
    <w:rsid w:val="00065FC3"/>
    <w:rsid w:val="00073C8D"/>
    <w:rsid w:val="00074D6F"/>
    <w:rsid w:val="000769EA"/>
    <w:rsid w:val="00076A45"/>
    <w:rsid w:val="00081211"/>
    <w:rsid w:val="000848DA"/>
    <w:rsid w:val="0009156F"/>
    <w:rsid w:val="00091F91"/>
    <w:rsid w:val="000925B7"/>
    <w:rsid w:val="00095C9F"/>
    <w:rsid w:val="00096664"/>
    <w:rsid w:val="000A4C7A"/>
    <w:rsid w:val="000B1F75"/>
    <w:rsid w:val="000B6003"/>
    <w:rsid w:val="000C2190"/>
    <w:rsid w:val="000C24F6"/>
    <w:rsid w:val="000C5A40"/>
    <w:rsid w:val="000C5BFA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5F84"/>
    <w:rsid w:val="00157309"/>
    <w:rsid w:val="00161C94"/>
    <w:rsid w:val="00165F16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2D1"/>
    <w:rsid w:val="001D0C79"/>
    <w:rsid w:val="001D1B12"/>
    <w:rsid w:val="001E5FC3"/>
    <w:rsid w:val="001F3A63"/>
    <w:rsid w:val="001F7719"/>
    <w:rsid w:val="002025EE"/>
    <w:rsid w:val="00203FCE"/>
    <w:rsid w:val="002042BF"/>
    <w:rsid w:val="00210982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57E1"/>
    <w:rsid w:val="002564AC"/>
    <w:rsid w:val="002600EB"/>
    <w:rsid w:val="00260ADA"/>
    <w:rsid w:val="0026284E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7BB"/>
    <w:rsid w:val="002A61BC"/>
    <w:rsid w:val="002A665E"/>
    <w:rsid w:val="002A697A"/>
    <w:rsid w:val="002B3B2D"/>
    <w:rsid w:val="002B3BDB"/>
    <w:rsid w:val="002B45F2"/>
    <w:rsid w:val="002B5C35"/>
    <w:rsid w:val="002B5C64"/>
    <w:rsid w:val="002B72FF"/>
    <w:rsid w:val="002C1B0E"/>
    <w:rsid w:val="002C3993"/>
    <w:rsid w:val="002C76D4"/>
    <w:rsid w:val="002D3B15"/>
    <w:rsid w:val="002D7F47"/>
    <w:rsid w:val="002E5EF5"/>
    <w:rsid w:val="002F096B"/>
    <w:rsid w:val="002F19F5"/>
    <w:rsid w:val="002F511F"/>
    <w:rsid w:val="002F536C"/>
    <w:rsid w:val="0030191D"/>
    <w:rsid w:val="0030464D"/>
    <w:rsid w:val="00310F71"/>
    <w:rsid w:val="00312E38"/>
    <w:rsid w:val="003153CA"/>
    <w:rsid w:val="003163E8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5CD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97974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07EEC"/>
    <w:rsid w:val="0041151E"/>
    <w:rsid w:val="0041462D"/>
    <w:rsid w:val="0041627B"/>
    <w:rsid w:val="00416657"/>
    <w:rsid w:val="0042427A"/>
    <w:rsid w:val="00424A0C"/>
    <w:rsid w:val="00425A23"/>
    <w:rsid w:val="00427394"/>
    <w:rsid w:val="00430B69"/>
    <w:rsid w:val="00430FC0"/>
    <w:rsid w:val="00431A03"/>
    <w:rsid w:val="00433499"/>
    <w:rsid w:val="0044203C"/>
    <w:rsid w:val="0044247C"/>
    <w:rsid w:val="00443920"/>
    <w:rsid w:val="00446691"/>
    <w:rsid w:val="00451B1B"/>
    <w:rsid w:val="0045352B"/>
    <w:rsid w:val="00454B14"/>
    <w:rsid w:val="00461661"/>
    <w:rsid w:val="004636BB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8756D"/>
    <w:rsid w:val="0049068C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3E6E"/>
    <w:rsid w:val="004B5EEE"/>
    <w:rsid w:val="004C09BE"/>
    <w:rsid w:val="004C3BEE"/>
    <w:rsid w:val="004D1110"/>
    <w:rsid w:val="004D26CB"/>
    <w:rsid w:val="004D3CB5"/>
    <w:rsid w:val="004D4161"/>
    <w:rsid w:val="004D49DA"/>
    <w:rsid w:val="004E2C60"/>
    <w:rsid w:val="004F0EEC"/>
    <w:rsid w:val="004F2230"/>
    <w:rsid w:val="004F596F"/>
    <w:rsid w:val="00500811"/>
    <w:rsid w:val="00504C6E"/>
    <w:rsid w:val="00507792"/>
    <w:rsid w:val="00516CAB"/>
    <w:rsid w:val="00523677"/>
    <w:rsid w:val="005243FC"/>
    <w:rsid w:val="00527739"/>
    <w:rsid w:val="00527C98"/>
    <w:rsid w:val="00530524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45C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6A6B"/>
    <w:rsid w:val="00624C8D"/>
    <w:rsid w:val="006314FE"/>
    <w:rsid w:val="00634D0E"/>
    <w:rsid w:val="00646485"/>
    <w:rsid w:val="006526D9"/>
    <w:rsid w:val="00653BBA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C04B8"/>
    <w:rsid w:val="006C3054"/>
    <w:rsid w:val="006C45EA"/>
    <w:rsid w:val="006C5135"/>
    <w:rsid w:val="006D2ED9"/>
    <w:rsid w:val="006D3166"/>
    <w:rsid w:val="006E0368"/>
    <w:rsid w:val="006E1223"/>
    <w:rsid w:val="006E181B"/>
    <w:rsid w:val="006E494E"/>
    <w:rsid w:val="006E4F58"/>
    <w:rsid w:val="006E506A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316BD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A438B"/>
    <w:rsid w:val="007B3C30"/>
    <w:rsid w:val="007B3C8B"/>
    <w:rsid w:val="007B3E8C"/>
    <w:rsid w:val="007B49BF"/>
    <w:rsid w:val="007C1C2C"/>
    <w:rsid w:val="007C2338"/>
    <w:rsid w:val="007C55A6"/>
    <w:rsid w:val="007C7A7E"/>
    <w:rsid w:val="007E1386"/>
    <w:rsid w:val="007E13C2"/>
    <w:rsid w:val="007F09A9"/>
    <w:rsid w:val="007F5625"/>
    <w:rsid w:val="00805675"/>
    <w:rsid w:val="008071DE"/>
    <w:rsid w:val="00807F1D"/>
    <w:rsid w:val="00810DA6"/>
    <w:rsid w:val="00811186"/>
    <w:rsid w:val="00811854"/>
    <w:rsid w:val="008126B1"/>
    <w:rsid w:val="00813103"/>
    <w:rsid w:val="0081364B"/>
    <w:rsid w:val="00814043"/>
    <w:rsid w:val="00816438"/>
    <w:rsid w:val="00821978"/>
    <w:rsid w:val="00821EDA"/>
    <w:rsid w:val="0082646A"/>
    <w:rsid w:val="00830714"/>
    <w:rsid w:val="00831718"/>
    <w:rsid w:val="00840526"/>
    <w:rsid w:val="008405CA"/>
    <w:rsid w:val="008462C3"/>
    <w:rsid w:val="00847100"/>
    <w:rsid w:val="00852B2B"/>
    <w:rsid w:val="00853A44"/>
    <w:rsid w:val="008541F2"/>
    <w:rsid w:val="00855AFD"/>
    <w:rsid w:val="00867D16"/>
    <w:rsid w:val="008739D0"/>
    <w:rsid w:val="00875A6D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B6CF0"/>
    <w:rsid w:val="008C07CB"/>
    <w:rsid w:val="008C46F6"/>
    <w:rsid w:val="008C53A3"/>
    <w:rsid w:val="008D1ED0"/>
    <w:rsid w:val="008D3F78"/>
    <w:rsid w:val="008D5212"/>
    <w:rsid w:val="008E03EB"/>
    <w:rsid w:val="008E6494"/>
    <w:rsid w:val="008F00D2"/>
    <w:rsid w:val="008F05AE"/>
    <w:rsid w:val="008F126B"/>
    <w:rsid w:val="008F6A4A"/>
    <w:rsid w:val="008F7C04"/>
    <w:rsid w:val="00900E2C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38D6"/>
    <w:rsid w:val="009D4A50"/>
    <w:rsid w:val="009D58EE"/>
    <w:rsid w:val="009E6036"/>
    <w:rsid w:val="009E6228"/>
    <w:rsid w:val="009E6D79"/>
    <w:rsid w:val="009F6997"/>
    <w:rsid w:val="00A01097"/>
    <w:rsid w:val="00A0325B"/>
    <w:rsid w:val="00A071E6"/>
    <w:rsid w:val="00A14A32"/>
    <w:rsid w:val="00A30DEA"/>
    <w:rsid w:val="00A31838"/>
    <w:rsid w:val="00A33347"/>
    <w:rsid w:val="00A33A23"/>
    <w:rsid w:val="00A350A4"/>
    <w:rsid w:val="00A3582E"/>
    <w:rsid w:val="00A35BFF"/>
    <w:rsid w:val="00A42812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5859"/>
    <w:rsid w:val="00A767B9"/>
    <w:rsid w:val="00A83D44"/>
    <w:rsid w:val="00A83FC4"/>
    <w:rsid w:val="00A86392"/>
    <w:rsid w:val="00A86740"/>
    <w:rsid w:val="00A979FC"/>
    <w:rsid w:val="00AA2377"/>
    <w:rsid w:val="00AA429F"/>
    <w:rsid w:val="00AA58DE"/>
    <w:rsid w:val="00AA6BA3"/>
    <w:rsid w:val="00AB1F51"/>
    <w:rsid w:val="00AB2E35"/>
    <w:rsid w:val="00AB6F32"/>
    <w:rsid w:val="00AC17ED"/>
    <w:rsid w:val="00AC3C6C"/>
    <w:rsid w:val="00AC4478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079CB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4E0A"/>
    <w:rsid w:val="00B36279"/>
    <w:rsid w:val="00B373D5"/>
    <w:rsid w:val="00B4269E"/>
    <w:rsid w:val="00B426CA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76B2B"/>
    <w:rsid w:val="00B802FB"/>
    <w:rsid w:val="00B80C2F"/>
    <w:rsid w:val="00B81561"/>
    <w:rsid w:val="00B81A8F"/>
    <w:rsid w:val="00B81B7E"/>
    <w:rsid w:val="00B8267A"/>
    <w:rsid w:val="00B83A0E"/>
    <w:rsid w:val="00B8486D"/>
    <w:rsid w:val="00B86DAC"/>
    <w:rsid w:val="00B92680"/>
    <w:rsid w:val="00B9560C"/>
    <w:rsid w:val="00B96D58"/>
    <w:rsid w:val="00BA299D"/>
    <w:rsid w:val="00BA2AA6"/>
    <w:rsid w:val="00BA354E"/>
    <w:rsid w:val="00BA553D"/>
    <w:rsid w:val="00BA5D42"/>
    <w:rsid w:val="00BB0068"/>
    <w:rsid w:val="00BB0BC6"/>
    <w:rsid w:val="00BB10B1"/>
    <w:rsid w:val="00BB147A"/>
    <w:rsid w:val="00BB4066"/>
    <w:rsid w:val="00BB5913"/>
    <w:rsid w:val="00BC0B7D"/>
    <w:rsid w:val="00BC7E1F"/>
    <w:rsid w:val="00BD0001"/>
    <w:rsid w:val="00BD30B3"/>
    <w:rsid w:val="00BD42BB"/>
    <w:rsid w:val="00BE3355"/>
    <w:rsid w:val="00BE4CFE"/>
    <w:rsid w:val="00BF30E4"/>
    <w:rsid w:val="00C00ABF"/>
    <w:rsid w:val="00C0346F"/>
    <w:rsid w:val="00C0613D"/>
    <w:rsid w:val="00C07CD8"/>
    <w:rsid w:val="00C12343"/>
    <w:rsid w:val="00C15487"/>
    <w:rsid w:val="00C2066B"/>
    <w:rsid w:val="00C22126"/>
    <w:rsid w:val="00C2463F"/>
    <w:rsid w:val="00C25C1C"/>
    <w:rsid w:val="00C25E19"/>
    <w:rsid w:val="00C41AAB"/>
    <w:rsid w:val="00C41FFD"/>
    <w:rsid w:val="00C4273D"/>
    <w:rsid w:val="00C42C33"/>
    <w:rsid w:val="00C42E62"/>
    <w:rsid w:val="00C45C9E"/>
    <w:rsid w:val="00C5283C"/>
    <w:rsid w:val="00C55178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3796"/>
    <w:rsid w:val="00C97123"/>
    <w:rsid w:val="00CA03BB"/>
    <w:rsid w:val="00CA27F4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C7810"/>
    <w:rsid w:val="00CD241C"/>
    <w:rsid w:val="00CD5EE9"/>
    <w:rsid w:val="00CD6069"/>
    <w:rsid w:val="00CD7A74"/>
    <w:rsid w:val="00CE4775"/>
    <w:rsid w:val="00CE6D73"/>
    <w:rsid w:val="00CE72CF"/>
    <w:rsid w:val="00CE7BCE"/>
    <w:rsid w:val="00CF4BBB"/>
    <w:rsid w:val="00D015BC"/>
    <w:rsid w:val="00D01A5B"/>
    <w:rsid w:val="00D12F3E"/>
    <w:rsid w:val="00D14A8A"/>
    <w:rsid w:val="00D20D18"/>
    <w:rsid w:val="00D217DB"/>
    <w:rsid w:val="00D23A2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7685"/>
    <w:rsid w:val="00DC4C9D"/>
    <w:rsid w:val="00DC6308"/>
    <w:rsid w:val="00DD1375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7314"/>
    <w:rsid w:val="00E27C44"/>
    <w:rsid w:val="00E31C36"/>
    <w:rsid w:val="00E3372B"/>
    <w:rsid w:val="00E34E7A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5FCF"/>
    <w:rsid w:val="00EE6A98"/>
    <w:rsid w:val="00EE6CB6"/>
    <w:rsid w:val="00EF03CB"/>
    <w:rsid w:val="00EF2253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2F82"/>
    <w:rsid w:val="00F76331"/>
    <w:rsid w:val="00F77C47"/>
    <w:rsid w:val="00F80232"/>
    <w:rsid w:val="00F85747"/>
    <w:rsid w:val="00F85DC5"/>
    <w:rsid w:val="00F86BC7"/>
    <w:rsid w:val="00F8734E"/>
    <w:rsid w:val="00F873E2"/>
    <w:rsid w:val="00F94CEB"/>
    <w:rsid w:val="00F9513B"/>
    <w:rsid w:val="00F96B11"/>
    <w:rsid w:val="00F97F64"/>
    <w:rsid w:val="00FA1617"/>
    <w:rsid w:val="00FA2A59"/>
    <w:rsid w:val="00FA3C7B"/>
    <w:rsid w:val="00FB15D8"/>
    <w:rsid w:val="00FB6C0E"/>
    <w:rsid w:val="00FB6D64"/>
    <w:rsid w:val="00FB72E7"/>
    <w:rsid w:val="00FC630A"/>
    <w:rsid w:val="00FD0404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AD229"/>
  <w15:docId w15:val="{D53A0825-4D03-481C-B705-02B1E3DC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BE96D-0289-416A-896C-53032E5B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992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10</cp:revision>
  <dcterms:created xsi:type="dcterms:W3CDTF">2021-10-29T12:03:00Z</dcterms:created>
  <dcterms:modified xsi:type="dcterms:W3CDTF">2023-10-26T10:55:00Z</dcterms:modified>
</cp:coreProperties>
</file>